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626"/>
        <w:gridCol w:w="7001"/>
      </w:tblGrid>
      <w:tr w:rsidR="00893F3C" w:rsidRPr="006255FE" w14:paraId="5FC72A14" w14:textId="77777777" w:rsidTr="00664C9B">
        <w:tc>
          <w:tcPr>
            <w:tcW w:w="2660" w:type="dxa"/>
          </w:tcPr>
          <w:p w14:paraId="3CD0E178" w14:textId="77777777"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Predmet javnega naročila</w:t>
            </w:r>
          </w:p>
        </w:tc>
        <w:tc>
          <w:tcPr>
            <w:tcW w:w="7117" w:type="dxa"/>
          </w:tcPr>
          <w:p w14:paraId="34669DF9" w14:textId="2B8EDC3D" w:rsidR="00893F3C" w:rsidRPr="006255FE" w:rsidRDefault="00607433" w:rsidP="00E75574">
            <w:pPr>
              <w:suppressAutoHyphens w:val="0"/>
              <w:spacing w:before="120" w:after="120" w:line="260" w:lineRule="exact"/>
              <w:jc w:val="both"/>
              <w:rPr>
                <w:rFonts w:ascii="Arial" w:hAnsi="Arial" w:cs="Arial"/>
                <w:b/>
                <w:szCs w:val="20"/>
              </w:rPr>
            </w:pPr>
            <w:r w:rsidRPr="003F3BB4">
              <w:rPr>
                <w:rFonts w:ascii="Arial" w:hAnsi="Arial" w:cs="Arial"/>
                <w:b/>
                <w:bCs/>
                <w:szCs w:val="20"/>
              </w:rPr>
              <w:t>Vzdrževanje obstoječe aplikacije Skupno zajemno mesto (SZM) za obdobje 2026-2029</w:t>
            </w:r>
          </w:p>
        </w:tc>
      </w:tr>
      <w:tr w:rsidR="00893F3C" w:rsidRPr="006255FE" w14:paraId="171E134C" w14:textId="77777777" w:rsidTr="00664C9B">
        <w:tc>
          <w:tcPr>
            <w:tcW w:w="2660" w:type="dxa"/>
          </w:tcPr>
          <w:p w14:paraId="76A62C2F" w14:textId="77777777"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Oznaka javnega naročila</w:t>
            </w:r>
          </w:p>
        </w:tc>
        <w:tc>
          <w:tcPr>
            <w:tcW w:w="7117" w:type="dxa"/>
          </w:tcPr>
          <w:p w14:paraId="5FFA0EFE" w14:textId="00F1DC5C" w:rsidR="00893F3C" w:rsidRPr="006255FE" w:rsidRDefault="00607433" w:rsidP="00545B8A">
            <w:pPr>
              <w:suppressAutoHyphens w:val="0"/>
              <w:spacing w:before="120" w:after="120" w:line="260" w:lineRule="exact"/>
              <w:rPr>
                <w:rFonts w:ascii="Arial" w:hAnsi="Arial" w:cs="Arial"/>
                <w:b/>
                <w:szCs w:val="20"/>
              </w:rPr>
            </w:pPr>
            <w:r w:rsidRPr="003F3BB4">
              <w:rPr>
                <w:rFonts w:ascii="Arial" w:hAnsi="Arial" w:cs="Arial"/>
                <w:b/>
                <w:szCs w:val="20"/>
              </w:rPr>
              <w:t xml:space="preserve">103/26 EU </w:t>
            </w:r>
            <w:r w:rsidR="00893F3C" w:rsidRPr="006255FE">
              <w:rPr>
                <w:rFonts w:ascii="Arial" w:hAnsi="Arial" w:cs="Arial"/>
                <w:b/>
                <w:szCs w:val="20"/>
              </w:rPr>
              <w:t>JN MZ</w:t>
            </w:r>
            <w:r w:rsidR="001C1B8F">
              <w:rPr>
                <w:rFonts w:ascii="Arial" w:hAnsi="Arial" w:cs="Arial"/>
                <w:b/>
                <w:szCs w:val="20"/>
              </w:rPr>
              <w:t>E</w:t>
            </w:r>
            <w:r w:rsidR="00893F3C" w:rsidRPr="006255FE">
              <w:rPr>
                <w:rFonts w:ascii="Arial" w:hAnsi="Arial" w:cs="Arial"/>
                <w:b/>
                <w:szCs w:val="20"/>
              </w:rPr>
              <w:t>Z</w:t>
            </w:r>
          </w:p>
        </w:tc>
      </w:tr>
    </w:tbl>
    <w:p w14:paraId="77D70919" w14:textId="77777777" w:rsidR="00893F3C" w:rsidRDefault="00893F3C" w:rsidP="00AF1FB9">
      <w:pPr>
        <w:spacing w:line="260" w:lineRule="exact"/>
        <w:jc w:val="center"/>
        <w:rPr>
          <w:rFonts w:ascii="Arial" w:hAnsi="Arial" w:cs="Arial"/>
          <w:b/>
          <w:sz w:val="24"/>
        </w:rPr>
      </w:pPr>
    </w:p>
    <w:p w14:paraId="0F84F0A8" w14:textId="77777777" w:rsidR="00C75180" w:rsidRDefault="00C75180" w:rsidP="00AF1FB9">
      <w:pPr>
        <w:spacing w:line="260" w:lineRule="exact"/>
        <w:jc w:val="center"/>
        <w:rPr>
          <w:rFonts w:ascii="Arial" w:hAnsi="Arial" w:cs="Arial"/>
          <w:b/>
          <w:sz w:val="24"/>
        </w:rPr>
      </w:pPr>
    </w:p>
    <w:p w14:paraId="7A111825" w14:textId="77777777" w:rsidR="00C75180" w:rsidRDefault="00C75180" w:rsidP="00AF1FB9">
      <w:pPr>
        <w:spacing w:line="260" w:lineRule="exact"/>
        <w:jc w:val="center"/>
        <w:rPr>
          <w:rFonts w:ascii="Arial" w:hAnsi="Arial" w:cs="Arial"/>
          <w:b/>
          <w:sz w:val="24"/>
        </w:rPr>
      </w:pPr>
    </w:p>
    <w:p w14:paraId="10F612E6" w14:textId="77777777" w:rsidR="00165E9C" w:rsidRPr="00AF1FB9" w:rsidRDefault="00165E9C" w:rsidP="0059272D">
      <w:pPr>
        <w:spacing w:line="260" w:lineRule="exact"/>
        <w:jc w:val="center"/>
        <w:rPr>
          <w:rFonts w:ascii="Arial" w:hAnsi="Arial" w:cs="Arial"/>
          <w:b/>
          <w:sz w:val="24"/>
        </w:rPr>
      </w:pPr>
      <w:r w:rsidRPr="00AF1FB9">
        <w:rPr>
          <w:rFonts w:ascii="Arial" w:hAnsi="Arial" w:cs="Arial"/>
          <w:b/>
          <w:sz w:val="24"/>
        </w:rPr>
        <w:t>IZJAVA O UDELEŽBI PRAVNIH IN FIZIČNIH OSEB PRI PONUDNIKU</w:t>
      </w:r>
    </w:p>
    <w:p w14:paraId="4B3FC657" w14:textId="77777777" w:rsidR="00165E9C" w:rsidRDefault="00165E9C" w:rsidP="00AF1FB9">
      <w:pPr>
        <w:spacing w:line="260" w:lineRule="exact"/>
        <w:rPr>
          <w:rFonts w:ascii="Arial" w:hAnsi="Arial" w:cs="Arial"/>
          <w:szCs w:val="20"/>
        </w:rPr>
      </w:pPr>
    </w:p>
    <w:p w14:paraId="68A8C7B4" w14:textId="77777777" w:rsidR="00491B54" w:rsidRPr="00AF1FB9" w:rsidRDefault="00491B54" w:rsidP="00AF1FB9">
      <w:pPr>
        <w:spacing w:line="260" w:lineRule="exact"/>
        <w:rPr>
          <w:rFonts w:ascii="Arial" w:hAnsi="Arial" w:cs="Arial"/>
          <w:szCs w:val="20"/>
        </w:rPr>
      </w:pPr>
    </w:p>
    <w:p w14:paraId="2508D9CB" w14:textId="77777777" w:rsidR="0059272D" w:rsidRDefault="0059272D" w:rsidP="0059272D">
      <w:pPr>
        <w:spacing w:line="260" w:lineRule="exact"/>
        <w:jc w:val="both"/>
        <w:rPr>
          <w:rFonts w:ascii="Arial" w:hAnsi="Arial" w:cs="Arial"/>
          <w:kern w:val="2"/>
          <w:szCs w:val="20"/>
        </w:rPr>
      </w:pPr>
      <w:r>
        <w:rPr>
          <w:rFonts w:ascii="Arial" w:hAnsi="Arial" w:cs="Arial"/>
          <w:szCs w:val="20"/>
        </w:rPr>
        <w:t xml:space="preserve">Organ (naročnik) ali organizacija javnega sektorja, ki je zavezana postopke javnega naročanja voditi skladno s predpisi, ki urejajo javno naročanje, je dolžan, zaradi zagotovitve transparentnosti posla in preprečitve korupcijskih tveganj skladno s šestim odstavkom 14. člena Zakona o integriteti in preprečevanju korupcije (Uradni list RS, št. 69/11 – uradno prečiščeno besedilo, s spremembami in dopolnitvami) pred sklenitvijo pogodbe v vrednosti nad 10.000 eurov brez DDV, od ponudnika pridobiti izjavo oz. podatke o udeležbi fizičnih in pravnih oseb v lastništvu ponudnika, vključno z udeležbo tihih družbenikov, ter o gospodarskih subjektih, za katere se glede na določbe zakona, ki ureja gospodarske družbe, šteje, da so povezane družbe s ponudnikom. </w:t>
      </w:r>
    </w:p>
    <w:p w14:paraId="5F980F58" w14:textId="77777777" w:rsidR="0059272D" w:rsidRDefault="0059272D" w:rsidP="0059272D">
      <w:pPr>
        <w:spacing w:line="260" w:lineRule="exact"/>
        <w:jc w:val="both"/>
        <w:rPr>
          <w:rFonts w:ascii="Arial" w:hAnsi="Arial" w:cs="Arial"/>
          <w:szCs w:val="20"/>
        </w:rPr>
      </w:pPr>
    </w:p>
    <w:p w14:paraId="67919190" w14:textId="77777777" w:rsidR="0059272D" w:rsidRDefault="0059272D" w:rsidP="0059272D">
      <w:pPr>
        <w:spacing w:line="260" w:lineRule="exact"/>
        <w:jc w:val="both"/>
        <w:rPr>
          <w:rFonts w:ascii="Arial" w:hAnsi="Arial" w:cs="Arial"/>
          <w:szCs w:val="20"/>
        </w:rPr>
      </w:pPr>
      <w:r>
        <w:rPr>
          <w:rFonts w:ascii="Arial" w:hAnsi="Arial" w:cs="Arial"/>
          <w:szCs w:val="20"/>
        </w:rPr>
        <w:t>To izjavo oz. podatke je naročnik dolžan na njeno zahtevo predložiti Komisiji za preprečevanje korupcije.</w:t>
      </w:r>
    </w:p>
    <w:p w14:paraId="37FECCCD" w14:textId="77777777" w:rsidR="00382BF9" w:rsidRPr="00AF1FB9" w:rsidRDefault="00382BF9" w:rsidP="00AF1FB9">
      <w:pPr>
        <w:spacing w:line="260" w:lineRule="exact"/>
        <w:jc w:val="both"/>
        <w:rPr>
          <w:rFonts w:ascii="Arial" w:hAnsi="Arial" w:cs="Arial"/>
          <w:szCs w:val="20"/>
        </w:rPr>
      </w:pPr>
    </w:p>
    <w:p w14:paraId="450399B5" w14:textId="77777777" w:rsidR="00165E9C" w:rsidRPr="00AF1FB9" w:rsidRDefault="00165E9C" w:rsidP="00AF1FB9">
      <w:pPr>
        <w:spacing w:line="260" w:lineRule="exact"/>
        <w:rPr>
          <w:rFonts w:ascii="Arial" w:hAnsi="Arial" w:cs="Arial"/>
          <w:szCs w:val="20"/>
        </w:rPr>
      </w:pPr>
    </w:p>
    <w:tbl>
      <w:tblPr>
        <w:tblW w:w="9650" w:type="dxa"/>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165E9C" w:rsidRPr="00AF1FB9" w14:paraId="6575B9C1" w14:textId="77777777" w:rsidTr="0059272D">
        <w:tc>
          <w:tcPr>
            <w:tcW w:w="96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C884D" w14:textId="2BEC2F2E" w:rsidR="00165E9C" w:rsidRPr="00AF1FB9" w:rsidRDefault="0059272D" w:rsidP="00AF1FB9">
            <w:pPr>
              <w:pStyle w:val="TableContents"/>
              <w:spacing w:line="260" w:lineRule="exact"/>
              <w:jc w:val="center"/>
              <w:rPr>
                <w:rFonts w:ascii="Arial" w:hAnsi="Arial" w:cs="Arial"/>
                <w:b/>
                <w:bCs/>
                <w:szCs w:val="20"/>
              </w:rPr>
            </w:pPr>
            <w:r>
              <w:rPr>
                <w:rFonts w:ascii="Arial" w:hAnsi="Arial" w:cs="Arial"/>
                <w:b/>
                <w:bCs/>
                <w:szCs w:val="20"/>
              </w:rPr>
              <w:t>Gospodarski subjekt</w:t>
            </w:r>
          </w:p>
        </w:tc>
      </w:tr>
      <w:tr w:rsidR="00165E9C" w:rsidRPr="00AF1FB9" w14:paraId="7A4D35CB" w14:textId="77777777" w:rsidTr="0059272D">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3FB66"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46B07389"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0E79CA27" w14:textId="77777777" w:rsidTr="0059272D">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5A394"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7C316843"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547F43A5" w14:textId="77777777" w:rsidTr="0059272D">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CFEBA"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31D50721"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2CEB59D6" w14:textId="77777777" w:rsidTr="0059272D">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2F5CC"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56AC5951"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5A329B68" w14:textId="77777777" w:rsidTr="0059272D">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21F50"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Matična številka podjetja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0CD81F3A"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6280CC7B" w14:textId="77777777" w:rsidR="00165E9C" w:rsidRPr="00AF1FB9" w:rsidRDefault="00165E9C" w:rsidP="00AF1FB9">
      <w:pPr>
        <w:spacing w:line="260" w:lineRule="exact"/>
        <w:rPr>
          <w:rFonts w:ascii="Arial" w:hAnsi="Arial" w:cs="Arial"/>
          <w:szCs w:val="20"/>
        </w:rPr>
      </w:pPr>
    </w:p>
    <w:p w14:paraId="02317383" w14:textId="77777777" w:rsidR="006839A2" w:rsidRPr="00AF1FB9" w:rsidRDefault="006839A2" w:rsidP="00AF1FB9">
      <w:pPr>
        <w:spacing w:line="260" w:lineRule="exact"/>
        <w:jc w:val="both"/>
        <w:rPr>
          <w:rFonts w:ascii="Arial" w:hAnsi="Arial" w:cs="Arial"/>
          <w:szCs w:val="20"/>
        </w:rPr>
      </w:pPr>
    </w:p>
    <w:p w14:paraId="55693ADE" w14:textId="77777777" w:rsidR="00015C8E" w:rsidRDefault="00015C8E" w:rsidP="00015C8E">
      <w:pPr>
        <w:spacing w:line="260" w:lineRule="exact"/>
        <w:jc w:val="both"/>
        <w:rPr>
          <w:rFonts w:ascii="Arial" w:hAnsi="Arial" w:cs="Arial"/>
          <w:kern w:val="2"/>
          <w:szCs w:val="20"/>
        </w:rPr>
      </w:pPr>
      <w:r>
        <w:rPr>
          <w:rFonts w:ascii="Arial" w:hAnsi="Arial" w:cs="Arial"/>
          <w:szCs w:val="20"/>
        </w:rPr>
        <w:t xml:space="preserve">Spodaj podpisani zastopnik izjavljam, da so pri lastništvu zgoraj navedenega gospodarskega subjekta udeležene naslednje </w:t>
      </w:r>
      <w:r>
        <w:rPr>
          <w:rFonts w:ascii="Arial" w:hAnsi="Arial" w:cs="Arial"/>
          <w:b/>
          <w:szCs w:val="20"/>
        </w:rPr>
        <w:t>pravne osebe</w:t>
      </w:r>
      <w:r>
        <w:rPr>
          <w:rFonts w:ascii="Arial" w:hAnsi="Arial" w:cs="Arial"/>
          <w:szCs w:val="20"/>
        </w:rPr>
        <w:t>:</w:t>
      </w:r>
    </w:p>
    <w:p w14:paraId="4AD02238"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14:paraId="03B7D08B" w14:textId="77777777" w:rsidTr="00015C8E">
        <w:trPr>
          <w:trHeight w:val="464"/>
        </w:trPr>
        <w:tc>
          <w:tcPr>
            <w:tcW w:w="553" w:type="dxa"/>
            <w:shd w:val="clear" w:color="auto" w:fill="D9D9D9" w:themeFill="background1" w:themeFillShade="D9"/>
            <w:vAlign w:val="center"/>
          </w:tcPr>
          <w:p w14:paraId="2DBDA1C6"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D9D9D9" w:themeFill="background1" w:themeFillShade="D9"/>
            <w:vAlign w:val="center"/>
          </w:tcPr>
          <w:p w14:paraId="5EF40431"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D9D9D9" w:themeFill="background1" w:themeFillShade="D9"/>
            <w:vAlign w:val="center"/>
          </w:tcPr>
          <w:p w14:paraId="5251AEC8"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shd w:val="clear" w:color="auto" w:fill="D9D9D9" w:themeFill="background1" w:themeFillShade="D9"/>
          </w:tcPr>
          <w:p w14:paraId="22AB0679"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D9D9D9" w:themeFill="background1" w:themeFillShade="D9"/>
            <w:vAlign w:val="center"/>
          </w:tcPr>
          <w:p w14:paraId="1624254E"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14:paraId="4E26C77F" w14:textId="77777777" w:rsidTr="00015C8E">
        <w:trPr>
          <w:trHeight w:val="401"/>
        </w:trPr>
        <w:tc>
          <w:tcPr>
            <w:tcW w:w="553" w:type="dxa"/>
            <w:shd w:val="clear" w:color="auto" w:fill="D9D9D9" w:themeFill="background1" w:themeFillShade="D9"/>
            <w:vAlign w:val="center"/>
          </w:tcPr>
          <w:p w14:paraId="3DC8289B"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14:paraId="42CAA06B" w14:textId="77777777"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7279081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2838C87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256FD40D"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513939E" w14:textId="77777777" w:rsidTr="00015C8E">
        <w:trPr>
          <w:trHeight w:val="420"/>
        </w:trPr>
        <w:tc>
          <w:tcPr>
            <w:tcW w:w="553" w:type="dxa"/>
            <w:shd w:val="clear" w:color="auto" w:fill="D9D9D9" w:themeFill="background1" w:themeFillShade="D9"/>
            <w:vAlign w:val="center"/>
          </w:tcPr>
          <w:p w14:paraId="40C025A2"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14:paraId="2670912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477DE5E1"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43E8B89D"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51FF2AA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70CAA064" w14:textId="77777777" w:rsidTr="00015C8E">
        <w:trPr>
          <w:trHeight w:val="412"/>
        </w:trPr>
        <w:tc>
          <w:tcPr>
            <w:tcW w:w="553" w:type="dxa"/>
            <w:shd w:val="clear" w:color="auto" w:fill="D9D9D9" w:themeFill="background1" w:themeFillShade="D9"/>
            <w:vAlign w:val="center"/>
          </w:tcPr>
          <w:p w14:paraId="1B12FD8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14:paraId="4294D17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6234057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00C2742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3EEEF8C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7D5E90" w:rsidRPr="00AF1FB9" w14:paraId="695E512F" w14:textId="77777777" w:rsidTr="00015C8E">
        <w:trPr>
          <w:trHeight w:val="405"/>
        </w:trPr>
        <w:tc>
          <w:tcPr>
            <w:tcW w:w="553" w:type="dxa"/>
            <w:shd w:val="clear" w:color="auto" w:fill="D9D9D9" w:themeFill="background1" w:themeFillShade="D9"/>
            <w:vAlign w:val="center"/>
          </w:tcPr>
          <w:p w14:paraId="2878072D" w14:textId="77777777" w:rsidR="007D5E90" w:rsidRPr="00AF1FB9" w:rsidRDefault="007D5E90"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14:paraId="1FB82417"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764D388E"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0B7F9441"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38672E0C"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625D5535" w14:textId="77777777" w:rsidR="00382BF9" w:rsidRDefault="00382BF9" w:rsidP="00AF1FB9">
      <w:pPr>
        <w:spacing w:line="260" w:lineRule="exact"/>
        <w:jc w:val="both"/>
        <w:rPr>
          <w:rFonts w:ascii="Arial" w:hAnsi="Arial" w:cs="Arial"/>
          <w:szCs w:val="20"/>
        </w:rPr>
      </w:pPr>
    </w:p>
    <w:p w14:paraId="319AC9FE" w14:textId="77777777" w:rsidR="00C75180" w:rsidRDefault="00C75180" w:rsidP="00AF1FB9">
      <w:pPr>
        <w:spacing w:line="260" w:lineRule="exact"/>
        <w:jc w:val="both"/>
        <w:rPr>
          <w:rFonts w:ascii="Arial" w:hAnsi="Arial" w:cs="Arial"/>
          <w:szCs w:val="20"/>
        </w:rPr>
      </w:pPr>
    </w:p>
    <w:p w14:paraId="1A43D2CB" w14:textId="77777777" w:rsidR="00C75180" w:rsidRDefault="00C75180" w:rsidP="00AF1FB9">
      <w:pPr>
        <w:spacing w:line="260" w:lineRule="exact"/>
        <w:jc w:val="both"/>
        <w:rPr>
          <w:rFonts w:ascii="Arial" w:hAnsi="Arial" w:cs="Arial"/>
          <w:szCs w:val="20"/>
        </w:rPr>
      </w:pPr>
    </w:p>
    <w:p w14:paraId="36FA6E18" w14:textId="3FAD1694" w:rsidR="00C75180" w:rsidRDefault="00C75180" w:rsidP="00AF1FB9">
      <w:pPr>
        <w:spacing w:line="260" w:lineRule="exact"/>
        <w:jc w:val="both"/>
        <w:rPr>
          <w:rFonts w:ascii="Arial" w:hAnsi="Arial" w:cs="Arial"/>
          <w:szCs w:val="20"/>
        </w:rPr>
      </w:pPr>
    </w:p>
    <w:p w14:paraId="6E4809E0" w14:textId="5CAFB59C" w:rsidR="00015C8E" w:rsidRDefault="00015C8E" w:rsidP="00AF1FB9">
      <w:pPr>
        <w:spacing w:line="260" w:lineRule="exact"/>
        <w:jc w:val="both"/>
        <w:rPr>
          <w:rFonts w:ascii="Arial" w:hAnsi="Arial" w:cs="Arial"/>
          <w:szCs w:val="20"/>
        </w:rPr>
      </w:pPr>
    </w:p>
    <w:p w14:paraId="5BD6F66A" w14:textId="77777777" w:rsidR="00015C8E" w:rsidRPr="00AF1FB9" w:rsidRDefault="00015C8E" w:rsidP="00AF1FB9">
      <w:pPr>
        <w:spacing w:line="260" w:lineRule="exact"/>
        <w:jc w:val="both"/>
        <w:rPr>
          <w:rFonts w:ascii="Arial" w:hAnsi="Arial" w:cs="Arial"/>
          <w:szCs w:val="20"/>
        </w:rPr>
      </w:pPr>
    </w:p>
    <w:p w14:paraId="405E58F9" w14:textId="77777777" w:rsidR="00382BF9" w:rsidRPr="00AF1FB9" w:rsidRDefault="00382BF9" w:rsidP="00AF1FB9">
      <w:pPr>
        <w:spacing w:line="260" w:lineRule="exact"/>
        <w:jc w:val="both"/>
        <w:rPr>
          <w:rFonts w:ascii="Arial" w:hAnsi="Arial" w:cs="Arial"/>
          <w:szCs w:val="20"/>
        </w:rPr>
      </w:pPr>
    </w:p>
    <w:p w14:paraId="2DB7FD89" w14:textId="77777777" w:rsidR="00015C8E" w:rsidRDefault="00015C8E" w:rsidP="00015C8E">
      <w:pPr>
        <w:spacing w:line="260" w:lineRule="exact"/>
        <w:jc w:val="both"/>
        <w:rPr>
          <w:rFonts w:ascii="Arial" w:hAnsi="Arial" w:cs="Arial"/>
          <w:kern w:val="2"/>
          <w:szCs w:val="20"/>
        </w:rPr>
      </w:pPr>
      <w:r>
        <w:rPr>
          <w:rFonts w:ascii="Arial" w:hAnsi="Arial" w:cs="Arial"/>
          <w:szCs w:val="20"/>
        </w:rPr>
        <w:t xml:space="preserve">Spodaj podpisani zastopnik izjavljam, da so pri lastništvu zgoraj navedenega gospodarskega subjekta udeležene naslednje </w:t>
      </w:r>
      <w:r>
        <w:rPr>
          <w:rFonts w:ascii="Arial" w:hAnsi="Arial" w:cs="Arial"/>
          <w:b/>
          <w:szCs w:val="20"/>
        </w:rPr>
        <w:t>fizične osebe</w:t>
      </w:r>
      <w:r>
        <w:rPr>
          <w:rFonts w:ascii="Arial" w:hAnsi="Arial" w:cs="Arial"/>
          <w:szCs w:val="20"/>
        </w:rPr>
        <w:t>:</w:t>
      </w:r>
    </w:p>
    <w:p w14:paraId="47A12EE5"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539"/>
        <w:gridCol w:w="2233"/>
        <w:gridCol w:w="3477"/>
        <w:gridCol w:w="1706"/>
      </w:tblGrid>
      <w:tr w:rsidR="00165E9C" w:rsidRPr="00AF1FB9" w14:paraId="3945BB64" w14:textId="77777777" w:rsidTr="00015C8E">
        <w:trPr>
          <w:trHeight w:val="543"/>
        </w:trPr>
        <w:tc>
          <w:tcPr>
            <w:tcW w:w="567" w:type="dxa"/>
            <w:shd w:val="clear" w:color="auto" w:fill="D9D9D9" w:themeFill="background1" w:themeFillShade="D9"/>
            <w:vAlign w:val="center"/>
          </w:tcPr>
          <w:p w14:paraId="0D90D44C" w14:textId="77777777" w:rsidR="00165E9C" w:rsidRPr="00015C8E" w:rsidRDefault="00165E9C" w:rsidP="00AF1FB9">
            <w:pPr>
              <w:spacing w:line="260" w:lineRule="exact"/>
              <w:jc w:val="center"/>
              <w:rPr>
                <w:rFonts w:ascii="Arial" w:hAnsi="Arial" w:cs="Arial"/>
                <w:b/>
                <w:szCs w:val="20"/>
                <w:highlight w:val="lightGray"/>
              </w:rPr>
            </w:pPr>
            <w:r w:rsidRPr="00015C8E">
              <w:rPr>
                <w:rFonts w:ascii="Arial" w:hAnsi="Arial" w:cs="Arial"/>
                <w:b/>
                <w:szCs w:val="20"/>
                <w:highlight w:val="lightGray"/>
              </w:rPr>
              <w:t>Št.</w:t>
            </w:r>
          </w:p>
        </w:tc>
        <w:tc>
          <w:tcPr>
            <w:tcW w:w="1560" w:type="dxa"/>
            <w:shd w:val="clear" w:color="auto" w:fill="D9D9D9" w:themeFill="background1" w:themeFillShade="D9"/>
            <w:vAlign w:val="center"/>
          </w:tcPr>
          <w:p w14:paraId="082D1791" w14:textId="77777777" w:rsidR="00165E9C" w:rsidRPr="00015C8E" w:rsidRDefault="00165E9C" w:rsidP="00AF1FB9">
            <w:pPr>
              <w:spacing w:line="260" w:lineRule="exact"/>
              <w:jc w:val="center"/>
              <w:rPr>
                <w:rFonts w:ascii="Arial" w:hAnsi="Arial" w:cs="Arial"/>
                <w:b/>
                <w:szCs w:val="20"/>
                <w:highlight w:val="lightGray"/>
              </w:rPr>
            </w:pPr>
            <w:r w:rsidRPr="00015C8E">
              <w:rPr>
                <w:rFonts w:ascii="Arial" w:hAnsi="Arial" w:cs="Arial"/>
                <w:b/>
                <w:szCs w:val="20"/>
                <w:highlight w:val="lightGray"/>
              </w:rPr>
              <w:t>Ime</w:t>
            </w:r>
          </w:p>
        </w:tc>
        <w:tc>
          <w:tcPr>
            <w:tcW w:w="2268" w:type="dxa"/>
            <w:shd w:val="clear" w:color="auto" w:fill="D9D9D9" w:themeFill="background1" w:themeFillShade="D9"/>
            <w:vAlign w:val="center"/>
          </w:tcPr>
          <w:p w14:paraId="44EDD2BE" w14:textId="77777777" w:rsidR="00165E9C" w:rsidRPr="00015C8E" w:rsidRDefault="00165E9C" w:rsidP="00AF1FB9">
            <w:pPr>
              <w:spacing w:line="260" w:lineRule="exact"/>
              <w:jc w:val="center"/>
              <w:rPr>
                <w:rFonts w:ascii="Arial" w:hAnsi="Arial" w:cs="Arial"/>
                <w:b/>
                <w:szCs w:val="20"/>
                <w:highlight w:val="lightGray"/>
              </w:rPr>
            </w:pPr>
            <w:r w:rsidRPr="00015C8E">
              <w:rPr>
                <w:rFonts w:ascii="Arial" w:hAnsi="Arial" w:cs="Arial"/>
                <w:b/>
                <w:szCs w:val="20"/>
                <w:highlight w:val="lightGray"/>
              </w:rPr>
              <w:t>Priimek</w:t>
            </w:r>
          </w:p>
        </w:tc>
        <w:tc>
          <w:tcPr>
            <w:tcW w:w="3543" w:type="dxa"/>
            <w:shd w:val="clear" w:color="auto" w:fill="D9D9D9" w:themeFill="background1" w:themeFillShade="D9"/>
            <w:vAlign w:val="center"/>
          </w:tcPr>
          <w:p w14:paraId="72BA9E49" w14:textId="77777777" w:rsidR="00165E9C" w:rsidRPr="00015C8E" w:rsidRDefault="00165E9C" w:rsidP="00AF1FB9">
            <w:pPr>
              <w:spacing w:line="260" w:lineRule="exact"/>
              <w:jc w:val="center"/>
              <w:rPr>
                <w:rFonts w:ascii="Arial" w:hAnsi="Arial" w:cs="Arial"/>
                <w:b/>
                <w:szCs w:val="20"/>
                <w:highlight w:val="lightGray"/>
              </w:rPr>
            </w:pPr>
            <w:r w:rsidRPr="00015C8E">
              <w:rPr>
                <w:rFonts w:ascii="Arial" w:hAnsi="Arial" w:cs="Arial"/>
                <w:b/>
                <w:szCs w:val="20"/>
                <w:highlight w:val="lightGray"/>
              </w:rPr>
              <w:t>Naslov stalnega bivališča</w:t>
            </w:r>
          </w:p>
        </w:tc>
        <w:tc>
          <w:tcPr>
            <w:tcW w:w="1731" w:type="dxa"/>
            <w:shd w:val="clear" w:color="auto" w:fill="D9D9D9" w:themeFill="background1" w:themeFillShade="D9"/>
            <w:vAlign w:val="center"/>
          </w:tcPr>
          <w:p w14:paraId="7C57397F" w14:textId="77777777" w:rsidR="00165E9C" w:rsidRPr="00015C8E" w:rsidRDefault="00165E9C" w:rsidP="00AF1FB9">
            <w:pPr>
              <w:spacing w:line="260" w:lineRule="exact"/>
              <w:jc w:val="center"/>
              <w:rPr>
                <w:rFonts w:ascii="Arial" w:hAnsi="Arial" w:cs="Arial"/>
                <w:b/>
                <w:szCs w:val="20"/>
                <w:highlight w:val="lightGray"/>
              </w:rPr>
            </w:pPr>
            <w:r w:rsidRPr="00015C8E">
              <w:rPr>
                <w:rFonts w:ascii="Arial" w:hAnsi="Arial" w:cs="Arial"/>
                <w:b/>
                <w:szCs w:val="20"/>
                <w:highlight w:val="lightGray"/>
              </w:rPr>
              <w:t>Delež v %</w:t>
            </w:r>
          </w:p>
        </w:tc>
      </w:tr>
      <w:tr w:rsidR="00165E9C" w:rsidRPr="00AF1FB9" w14:paraId="67F6F4A1" w14:textId="77777777" w:rsidTr="00015C8E">
        <w:trPr>
          <w:trHeight w:val="355"/>
        </w:trPr>
        <w:tc>
          <w:tcPr>
            <w:tcW w:w="567" w:type="dxa"/>
            <w:shd w:val="clear" w:color="auto" w:fill="D9D9D9" w:themeFill="background1" w:themeFillShade="D9"/>
            <w:vAlign w:val="center"/>
          </w:tcPr>
          <w:p w14:paraId="4332C7B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1560" w:type="dxa"/>
            <w:shd w:val="clear" w:color="auto" w:fill="auto"/>
            <w:vAlign w:val="center"/>
          </w:tcPr>
          <w:p w14:paraId="0E248FE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2BB12AE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46C8545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0E582E5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BBA8A3E" w14:textId="77777777" w:rsidTr="00015C8E">
        <w:trPr>
          <w:trHeight w:val="417"/>
        </w:trPr>
        <w:tc>
          <w:tcPr>
            <w:tcW w:w="567" w:type="dxa"/>
            <w:shd w:val="clear" w:color="auto" w:fill="D9D9D9" w:themeFill="background1" w:themeFillShade="D9"/>
            <w:vAlign w:val="center"/>
          </w:tcPr>
          <w:p w14:paraId="0813BEB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1560" w:type="dxa"/>
            <w:shd w:val="clear" w:color="auto" w:fill="auto"/>
            <w:vAlign w:val="center"/>
          </w:tcPr>
          <w:p w14:paraId="78879651"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049E919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52444AE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20FAAC8E" w14:textId="77777777"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1D5D059" w14:textId="77777777" w:rsidTr="00015C8E">
        <w:trPr>
          <w:trHeight w:val="423"/>
        </w:trPr>
        <w:tc>
          <w:tcPr>
            <w:tcW w:w="567" w:type="dxa"/>
            <w:shd w:val="clear" w:color="auto" w:fill="D9D9D9" w:themeFill="background1" w:themeFillShade="D9"/>
            <w:vAlign w:val="center"/>
          </w:tcPr>
          <w:p w14:paraId="4E565160"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1560" w:type="dxa"/>
            <w:shd w:val="clear" w:color="auto" w:fill="auto"/>
            <w:vAlign w:val="center"/>
          </w:tcPr>
          <w:p w14:paraId="607CBC72"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2C5642D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044E513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4B8ED6DE"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22AA876F" w14:textId="77777777" w:rsidTr="00015C8E">
        <w:trPr>
          <w:trHeight w:val="414"/>
        </w:trPr>
        <w:tc>
          <w:tcPr>
            <w:tcW w:w="567" w:type="dxa"/>
            <w:shd w:val="clear" w:color="auto" w:fill="D9D9D9" w:themeFill="background1" w:themeFillShade="D9"/>
            <w:vAlign w:val="center"/>
          </w:tcPr>
          <w:p w14:paraId="42A6CE08"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1560" w:type="dxa"/>
            <w:shd w:val="clear" w:color="auto" w:fill="auto"/>
            <w:vAlign w:val="center"/>
          </w:tcPr>
          <w:p w14:paraId="143AF1B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34587132"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3FFB51F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278489E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031A691F" w14:textId="77777777" w:rsidR="00165E9C" w:rsidRPr="00AF1FB9" w:rsidRDefault="00165E9C" w:rsidP="00AF1FB9">
      <w:pPr>
        <w:spacing w:line="260" w:lineRule="exact"/>
        <w:jc w:val="both"/>
        <w:rPr>
          <w:rFonts w:ascii="Arial" w:hAnsi="Arial" w:cs="Arial"/>
          <w:szCs w:val="20"/>
        </w:rPr>
      </w:pPr>
    </w:p>
    <w:p w14:paraId="273F7BCB" w14:textId="77777777" w:rsidR="00491B54" w:rsidRDefault="00491B54" w:rsidP="00AF1FB9">
      <w:pPr>
        <w:spacing w:line="260" w:lineRule="exact"/>
        <w:jc w:val="both"/>
        <w:rPr>
          <w:rFonts w:ascii="Arial" w:hAnsi="Arial" w:cs="Arial"/>
          <w:szCs w:val="20"/>
        </w:rPr>
      </w:pPr>
    </w:p>
    <w:p w14:paraId="44AF3E6A" w14:textId="77777777" w:rsidR="00015C8E" w:rsidRDefault="00015C8E" w:rsidP="00015C8E">
      <w:pPr>
        <w:spacing w:line="260" w:lineRule="exact"/>
        <w:jc w:val="both"/>
        <w:rPr>
          <w:rFonts w:ascii="Arial" w:hAnsi="Arial" w:cs="Arial"/>
          <w:kern w:val="2"/>
          <w:szCs w:val="20"/>
        </w:rPr>
      </w:pPr>
      <w:r>
        <w:rPr>
          <w:rFonts w:ascii="Arial" w:hAnsi="Arial" w:cs="Arial"/>
          <w:szCs w:val="20"/>
        </w:rPr>
        <w:t xml:space="preserve">Spodaj podpisani zakoniti zastopnik izjavljam, da so z zgoraj navedenim gospodarskim subjektom povezani naslednji gospodarski subjekti, za katere se glede na določbe zakona, ki ureja gospodarske družbe, šteje, da so </w:t>
      </w:r>
      <w:r>
        <w:rPr>
          <w:rFonts w:ascii="Arial" w:hAnsi="Arial" w:cs="Arial"/>
          <w:b/>
          <w:szCs w:val="20"/>
        </w:rPr>
        <w:t>povezane družbe</w:t>
      </w:r>
      <w:r>
        <w:rPr>
          <w:rFonts w:ascii="Arial" w:hAnsi="Arial" w:cs="Arial"/>
          <w:szCs w:val="20"/>
        </w:rPr>
        <w:t xml:space="preserve">: </w:t>
      </w:r>
    </w:p>
    <w:p w14:paraId="545F251D"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14:paraId="69386909" w14:textId="77777777" w:rsidTr="00015C8E">
        <w:trPr>
          <w:trHeight w:val="464"/>
        </w:trPr>
        <w:tc>
          <w:tcPr>
            <w:tcW w:w="553" w:type="dxa"/>
            <w:shd w:val="clear" w:color="auto" w:fill="D9D9D9" w:themeFill="background1" w:themeFillShade="D9"/>
            <w:vAlign w:val="center"/>
          </w:tcPr>
          <w:p w14:paraId="611FAB51"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D9D9D9" w:themeFill="background1" w:themeFillShade="D9"/>
            <w:vAlign w:val="center"/>
          </w:tcPr>
          <w:p w14:paraId="16FC1DD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D9D9D9" w:themeFill="background1" w:themeFillShade="D9"/>
            <w:vAlign w:val="center"/>
          </w:tcPr>
          <w:p w14:paraId="61118BA8"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shd w:val="clear" w:color="auto" w:fill="D9D9D9" w:themeFill="background1" w:themeFillShade="D9"/>
          </w:tcPr>
          <w:p w14:paraId="7927A1F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D9D9D9" w:themeFill="background1" w:themeFillShade="D9"/>
            <w:vAlign w:val="center"/>
          </w:tcPr>
          <w:p w14:paraId="007D7D31"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14:paraId="25AB3378" w14:textId="77777777" w:rsidTr="00015C8E">
        <w:trPr>
          <w:trHeight w:val="401"/>
        </w:trPr>
        <w:tc>
          <w:tcPr>
            <w:tcW w:w="553" w:type="dxa"/>
            <w:shd w:val="clear" w:color="auto" w:fill="D9D9D9" w:themeFill="background1" w:themeFillShade="D9"/>
            <w:vAlign w:val="center"/>
          </w:tcPr>
          <w:p w14:paraId="34226CDE"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14:paraId="27B7437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3CA4C6C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186AE59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57F679C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460524C" w14:textId="77777777" w:rsidTr="00015C8E">
        <w:trPr>
          <w:trHeight w:val="420"/>
        </w:trPr>
        <w:tc>
          <w:tcPr>
            <w:tcW w:w="553" w:type="dxa"/>
            <w:shd w:val="clear" w:color="auto" w:fill="D9D9D9" w:themeFill="background1" w:themeFillShade="D9"/>
            <w:vAlign w:val="center"/>
          </w:tcPr>
          <w:p w14:paraId="33E24A7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14:paraId="0B4EFF0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709ACD4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7DC1911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05E885C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10D20068" w14:textId="77777777" w:rsidTr="00015C8E">
        <w:trPr>
          <w:trHeight w:val="412"/>
        </w:trPr>
        <w:tc>
          <w:tcPr>
            <w:tcW w:w="553" w:type="dxa"/>
            <w:shd w:val="clear" w:color="auto" w:fill="D9D9D9" w:themeFill="background1" w:themeFillShade="D9"/>
            <w:vAlign w:val="center"/>
          </w:tcPr>
          <w:p w14:paraId="3E41F9E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14:paraId="041C4FD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4D306EF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561D842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456362C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1C6A818C" w14:textId="77777777" w:rsidTr="00015C8E">
        <w:trPr>
          <w:trHeight w:val="405"/>
        </w:trPr>
        <w:tc>
          <w:tcPr>
            <w:tcW w:w="553" w:type="dxa"/>
            <w:shd w:val="clear" w:color="auto" w:fill="D9D9D9" w:themeFill="background1" w:themeFillShade="D9"/>
            <w:vAlign w:val="center"/>
          </w:tcPr>
          <w:p w14:paraId="63665684"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14:paraId="681203C1"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16270258"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7191ADC7"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7CC493E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3CF8AB1B" w14:textId="77777777" w:rsidR="00165E9C" w:rsidRPr="00AF1FB9" w:rsidRDefault="00165E9C" w:rsidP="00AF1FB9">
      <w:pPr>
        <w:spacing w:line="260" w:lineRule="exact"/>
        <w:jc w:val="both"/>
        <w:rPr>
          <w:rFonts w:ascii="Arial" w:hAnsi="Arial" w:cs="Arial"/>
          <w:szCs w:val="20"/>
        </w:rPr>
      </w:pPr>
    </w:p>
    <w:p w14:paraId="14A7BA14" w14:textId="77777777" w:rsidR="00015C8E" w:rsidRDefault="00015C8E" w:rsidP="00015C8E">
      <w:pPr>
        <w:spacing w:line="260" w:lineRule="exact"/>
        <w:jc w:val="both"/>
        <w:rPr>
          <w:rFonts w:ascii="Arial" w:hAnsi="Arial" w:cs="Arial"/>
          <w:szCs w:val="20"/>
        </w:rPr>
      </w:pPr>
    </w:p>
    <w:p w14:paraId="01D7E38B" w14:textId="35082607" w:rsidR="00015C8E" w:rsidRDefault="00015C8E" w:rsidP="00015C8E">
      <w:pPr>
        <w:spacing w:line="260" w:lineRule="exact"/>
        <w:jc w:val="both"/>
        <w:rPr>
          <w:rFonts w:ascii="Arial" w:hAnsi="Arial" w:cs="Arial"/>
          <w:kern w:val="2"/>
          <w:szCs w:val="20"/>
        </w:rPr>
      </w:pPr>
      <w:r>
        <w:rPr>
          <w:rFonts w:ascii="Arial" w:hAnsi="Arial" w:cs="Arial"/>
          <w:szCs w:val="20"/>
        </w:rPr>
        <w:t>S podpisom te izjave jamčim, da v celotni lastniški strukturi niso udeležene druge fizične ter pravne osebe in tihi družbeniki, ter gospodarski subjekti, za katere se glede na določbe zakona, ki ureja gospodarske družbe, šteje, da so povezane družbe.</w:t>
      </w:r>
    </w:p>
    <w:p w14:paraId="52410A0F" w14:textId="77777777" w:rsidR="00015C8E" w:rsidRDefault="00015C8E" w:rsidP="00015C8E">
      <w:pPr>
        <w:spacing w:line="260" w:lineRule="exact"/>
        <w:jc w:val="both"/>
        <w:rPr>
          <w:rFonts w:ascii="Arial" w:hAnsi="Arial" w:cs="Arial"/>
          <w:szCs w:val="20"/>
        </w:rPr>
      </w:pPr>
    </w:p>
    <w:p w14:paraId="242BD4FE" w14:textId="77777777" w:rsidR="00015C8E" w:rsidRDefault="00015C8E" w:rsidP="00015C8E">
      <w:pPr>
        <w:spacing w:line="260" w:lineRule="exact"/>
        <w:jc w:val="both"/>
        <w:rPr>
          <w:rFonts w:ascii="Arial" w:hAnsi="Arial" w:cs="Arial"/>
          <w:szCs w:val="20"/>
        </w:rPr>
      </w:pPr>
      <w:r>
        <w:rPr>
          <w:rFonts w:ascii="Arial" w:hAnsi="Arial" w:cs="Arial"/>
          <w:szCs w:val="20"/>
        </w:rPr>
        <w:t xml:space="preserve">S podpisom te izjave jamčim za točnost in resničnost podatkov ter se zavedam, da je pogodba v primeru lažne izjave ali neresničnih podatkov o navedenih dejstvih v izjavi nična. </w:t>
      </w:r>
    </w:p>
    <w:p w14:paraId="499AEBF4" w14:textId="77777777" w:rsidR="00166986" w:rsidRDefault="00166986" w:rsidP="00AF1FB9">
      <w:pPr>
        <w:spacing w:line="260" w:lineRule="exact"/>
        <w:jc w:val="both"/>
        <w:rPr>
          <w:rFonts w:ascii="Arial" w:hAnsi="Arial" w:cs="Arial"/>
          <w:szCs w:val="20"/>
        </w:rPr>
      </w:pPr>
    </w:p>
    <w:p w14:paraId="575AC522" w14:textId="77777777" w:rsidR="00C75180" w:rsidRDefault="00C75180" w:rsidP="00AF1FB9">
      <w:pPr>
        <w:spacing w:line="260" w:lineRule="exact"/>
        <w:jc w:val="both"/>
        <w:rPr>
          <w:rFonts w:ascii="Arial" w:hAnsi="Arial" w:cs="Arial"/>
          <w:szCs w:val="20"/>
        </w:rPr>
      </w:pPr>
    </w:p>
    <w:p w14:paraId="50498CDB" w14:textId="77777777" w:rsidR="0044041A" w:rsidRPr="00AF1FB9" w:rsidRDefault="0044041A" w:rsidP="00AF1FB9">
      <w:pPr>
        <w:spacing w:line="260" w:lineRule="exact"/>
        <w:jc w:val="both"/>
        <w:rPr>
          <w:rFonts w:ascii="Arial" w:hAnsi="Arial" w:cs="Arial"/>
          <w:szCs w:val="20"/>
        </w:rPr>
      </w:pPr>
    </w:p>
    <w:p w14:paraId="30AD8FCA" w14:textId="77777777" w:rsidR="00EB7383" w:rsidRPr="00167859" w:rsidRDefault="00EB7383" w:rsidP="00EB7383">
      <w:pPr>
        <w:spacing w:line="260" w:lineRule="exact"/>
        <w:jc w:val="both"/>
        <w:rPr>
          <w:rFonts w:ascii="Arial" w:hAnsi="Arial" w:cs="Arial"/>
          <w:szCs w:val="20"/>
        </w:rPr>
      </w:pPr>
      <w:r w:rsidRPr="00167859">
        <w:rPr>
          <w:rFonts w:ascii="Arial" w:hAnsi="Arial" w:cs="Arial"/>
          <w:szCs w:val="20"/>
        </w:rPr>
        <w:t xml:space="preserve">V/na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167859">
        <w:rPr>
          <w:rFonts w:ascii="Arial" w:hAnsi="Arial" w:cs="Arial"/>
          <w:szCs w:val="20"/>
        </w:rPr>
        <w:t xml:space="preserve">, dne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0D72173F" w14:textId="77777777" w:rsidR="00EB7383" w:rsidRDefault="00EB7383" w:rsidP="00EB7383">
      <w:pPr>
        <w:spacing w:line="260" w:lineRule="exact"/>
        <w:ind w:left="4320" w:firstLine="720"/>
        <w:jc w:val="both"/>
        <w:rPr>
          <w:rFonts w:ascii="Arial" w:hAnsi="Arial" w:cs="Arial"/>
        </w:rPr>
      </w:pPr>
      <w:r>
        <w:rPr>
          <w:rFonts w:ascii="Arial" w:hAnsi="Arial" w:cs="Arial"/>
          <w:szCs w:val="20"/>
        </w:rPr>
        <w:t xml:space="preserve">Ime in priimek zakonitega zastopnika: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6CF27DB6" w14:textId="77777777" w:rsidR="009611B9" w:rsidRDefault="009611B9" w:rsidP="00EB7383">
      <w:pPr>
        <w:spacing w:line="260" w:lineRule="exact"/>
        <w:ind w:left="4320" w:firstLine="720"/>
        <w:jc w:val="both"/>
        <w:rPr>
          <w:rFonts w:ascii="Arial" w:hAnsi="Arial" w:cs="Arial"/>
        </w:rPr>
      </w:pPr>
    </w:p>
    <w:p w14:paraId="2DCDA74E" w14:textId="77777777" w:rsidR="00EB7383" w:rsidRDefault="00EB7383" w:rsidP="00EB7383">
      <w:pPr>
        <w:spacing w:line="260" w:lineRule="exact"/>
        <w:ind w:left="4320" w:firstLine="720"/>
        <w:jc w:val="both"/>
        <w:rPr>
          <w:rFonts w:ascii="Arial" w:hAnsi="Arial" w:cs="Arial"/>
        </w:rPr>
      </w:pPr>
      <w:r>
        <w:rPr>
          <w:rFonts w:ascii="Arial" w:hAnsi="Arial" w:cs="Arial"/>
        </w:rPr>
        <w:t xml:space="preserve">Funkcija: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45981C4C" w14:textId="77777777" w:rsidR="009611B9" w:rsidRDefault="009611B9" w:rsidP="00EB7383">
      <w:pPr>
        <w:spacing w:line="260" w:lineRule="exact"/>
        <w:ind w:left="4320" w:firstLine="720"/>
        <w:jc w:val="both"/>
        <w:rPr>
          <w:rFonts w:ascii="Arial" w:hAnsi="Arial" w:cs="Arial"/>
        </w:rPr>
      </w:pPr>
    </w:p>
    <w:p w14:paraId="77827BF4" w14:textId="77777777" w:rsidR="00EB7383" w:rsidRDefault="00EB7383" w:rsidP="00EB7383">
      <w:pPr>
        <w:spacing w:line="260" w:lineRule="exact"/>
        <w:ind w:left="4320" w:firstLine="720"/>
        <w:jc w:val="both"/>
        <w:rPr>
          <w:rFonts w:ascii="Arial" w:hAnsi="Arial" w:cs="Arial"/>
          <w:szCs w:val="20"/>
        </w:rPr>
      </w:pPr>
      <w:r>
        <w:rPr>
          <w:rFonts w:ascii="Arial" w:hAnsi="Arial" w:cs="Arial"/>
        </w:rPr>
        <w:t xml:space="preserve">Podpis: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63DA3281" w14:textId="77777777" w:rsidR="00EB7383" w:rsidRDefault="00EB7383" w:rsidP="00EB7383">
      <w:pPr>
        <w:spacing w:line="260" w:lineRule="exact"/>
        <w:ind w:left="4320" w:firstLine="720"/>
        <w:jc w:val="both"/>
        <w:rPr>
          <w:rFonts w:ascii="Arial" w:hAnsi="Arial" w:cs="Arial"/>
          <w:szCs w:val="20"/>
        </w:rPr>
      </w:pPr>
    </w:p>
    <w:p w14:paraId="44D06A3C" w14:textId="77777777" w:rsidR="002E4846" w:rsidRPr="00AF1FB9" w:rsidRDefault="002E4846" w:rsidP="00BD2AC6">
      <w:pPr>
        <w:spacing w:line="260" w:lineRule="exact"/>
        <w:jc w:val="both"/>
        <w:rPr>
          <w:rFonts w:ascii="Arial" w:hAnsi="Arial" w:cs="Arial"/>
          <w:szCs w:val="20"/>
        </w:rPr>
      </w:pPr>
    </w:p>
    <w:sectPr w:rsidR="002E4846" w:rsidRPr="00AF1FB9" w:rsidSect="00446F84">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660" w:right="1134" w:bottom="1418" w:left="1134" w:header="1134"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36BC1" w14:textId="77777777" w:rsidR="000A22DD" w:rsidRDefault="000A22DD" w:rsidP="002E4846">
      <w:r>
        <w:separator/>
      </w:r>
    </w:p>
  </w:endnote>
  <w:endnote w:type="continuationSeparator" w:id="0">
    <w:p w14:paraId="14BB1BA5" w14:textId="77777777" w:rsidR="000A22DD" w:rsidRDefault="000A22DD" w:rsidP="002E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D664" w14:textId="77777777" w:rsidR="00560F37" w:rsidRDefault="00560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Borders>
        <w:top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5C0A1D" w14:paraId="35A641F2" w14:textId="77777777" w:rsidTr="005C0A1D">
      <w:tc>
        <w:tcPr>
          <w:tcW w:w="9639" w:type="dxa"/>
        </w:tcPr>
        <w:p w14:paraId="20714D11" w14:textId="77777777" w:rsidR="005C0A1D" w:rsidRPr="00B27BDD" w:rsidRDefault="005C0A1D" w:rsidP="005C0A1D">
          <w:pPr>
            <w:pStyle w:val="Footer"/>
            <w:tabs>
              <w:tab w:val="left" w:pos="651"/>
              <w:tab w:val="center" w:pos="4764"/>
              <w:tab w:val="right" w:pos="9529"/>
            </w:tabs>
            <w:jc w:val="right"/>
            <w:rPr>
              <w:rFonts w:ascii="Arial" w:hAnsi="Arial" w:cs="Arial"/>
              <w:sz w:val="16"/>
              <w:szCs w:val="16"/>
            </w:rPr>
          </w:pPr>
          <w:r w:rsidRPr="00B27BDD">
            <w:rPr>
              <w:rFonts w:ascii="Arial" w:hAnsi="Arial" w:cs="Arial"/>
              <w:sz w:val="16"/>
              <w:szCs w:val="16"/>
            </w:rPr>
            <w:t xml:space="preserve">Stran </w:t>
          </w:r>
          <w:r w:rsidRPr="00B27BDD">
            <w:rPr>
              <w:rFonts w:ascii="Arial" w:hAnsi="Arial" w:cs="Arial"/>
              <w:sz w:val="16"/>
              <w:szCs w:val="16"/>
            </w:rPr>
            <w:fldChar w:fldCharType="begin"/>
          </w:r>
          <w:r w:rsidRPr="00B27BDD">
            <w:rPr>
              <w:rFonts w:ascii="Arial" w:hAnsi="Arial" w:cs="Arial"/>
              <w:sz w:val="16"/>
              <w:szCs w:val="16"/>
            </w:rPr>
            <w:instrText xml:space="preserve"> PAGE </w:instrText>
          </w:r>
          <w:r w:rsidRPr="00B27BDD">
            <w:rPr>
              <w:rFonts w:ascii="Arial" w:hAnsi="Arial" w:cs="Arial"/>
              <w:sz w:val="16"/>
              <w:szCs w:val="16"/>
            </w:rPr>
            <w:fldChar w:fldCharType="separate"/>
          </w:r>
          <w:r>
            <w:rPr>
              <w:rFonts w:ascii="Arial" w:hAnsi="Arial" w:cs="Arial"/>
              <w:noProof/>
              <w:sz w:val="16"/>
              <w:szCs w:val="16"/>
            </w:rPr>
            <w:t>2</w:t>
          </w:r>
          <w:r w:rsidRPr="00B27BDD">
            <w:rPr>
              <w:rFonts w:ascii="Arial" w:hAnsi="Arial" w:cs="Arial"/>
              <w:sz w:val="16"/>
              <w:szCs w:val="16"/>
            </w:rPr>
            <w:fldChar w:fldCharType="end"/>
          </w:r>
          <w:r w:rsidRPr="00B27BDD">
            <w:rPr>
              <w:rFonts w:ascii="Arial" w:hAnsi="Arial" w:cs="Arial"/>
              <w:sz w:val="16"/>
              <w:szCs w:val="16"/>
            </w:rPr>
            <w:t>/</w:t>
          </w:r>
          <w:r w:rsidRPr="00B27BDD">
            <w:rPr>
              <w:rFonts w:ascii="Arial" w:hAnsi="Arial" w:cs="Arial"/>
              <w:sz w:val="16"/>
              <w:szCs w:val="16"/>
            </w:rPr>
            <w:fldChar w:fldCharType="begin"/>
          </w:r>
          <w:r w:rsidRPr="00B27BDD">
            <w:rPr>
              <w:rFonts w:ascii="Arial" w:hAnsi="Arial" w:cs="Arial"/>
              <w:sz w:val="16"/>
              <w:szCs w:val="16"/>
            </w:rPr>
            <w:instrText xml:space="preserve"> NUMPAGES </w:instrText>
          </w:r>
          <w:r w:rsidRPr="00B27BDD">
            <w:rPr>
              <w:rFonts w:ascii="Arial" w:hAnsi="Arial" w:cs="Arial"/>
              <w:sz w:val="16"/>
              <w:szCs w:val="16"/>
            </w:rPr>
            <w:fldChar w:fldCharType="separate"/>
          </w:r>
          <w:r>
            <w:rPr>
              <w:rFonts w:ascii="Arial" w:hAnsi="Arial" w:cs="Arial"/>
              <w:noProof/>
              <w:sz w:val="16"/>
              <w:szCs w:val="16"/>
            </w:rPr>
            <w:t>2</w:t>
          </w:r>
          <w:r w:rsidRPr="00B27BDD">
            <w:rPr>
              <w:rFonts w:ascii="Arial" w:hAnsi="Arial" w:cs="Arial"/>
              <w:sz w:val="16"/>
              <w:szCs w:val="16"/>
            </w:rPr>
            <w:fldChar w:fldCharType="end"/>
          </w:r>
        </w:p>
      </w:tc>
    </w:tr>
  </w:tbl>
  <w:p w14:paraId="463CA04E" w14:textId="77777777" w:rsidR="005C1FCE" w:rsidRPr="00E4674E" w:rsidRDefault="005C1FCE" w:rsidP="002E48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556DE" w14:textId="77777777" w:rsidR="00560F37" w:rsidRDefault="00560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64CE" w14:textId="77777777" w:rsidR="000A22DD" w:rsidRDefault="000A22DD" w:rsidP="002E4846">
      <w:r>
        <w:separator/>
      </w:r>
    </w:p>
  </w:footnote>
  <w:footnote w:type="continuationSeparator" w:id="0">
    <w:p w14:paraId="03A8E691" w14:textId="77777777" w:rsidR="000A22DD" w:rsidRDefault="000A22DD" w:rsidP="002E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C4DA0" w14:textId="77777777" w:rsidR="00560F37" w:rsidRDefault="00560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F09B" w14:textId="234D2AAD" w:rsidR="00560F37" w:rsidRDefault="00560F37" w:rsidP="00560F37">
    <w:pPr>
      <w:pStyle w:val="Header"/>
      <w:tabs>
        <w:tab w:val="clear" w:pos="9637"/>
      </w:tabs>
      <w:ind w:right="-2"/>
      <w:jc w:val="center"/>
      <w:rPr>
        <w:rFonts w:ascii="Arial" w:hAnsi="Arial" w:cs="Arial"/>
        <w:sz w:val="16"/>
        <w:szCs w:val="16"/>
        <w:u w:val="single"/>
      </w:rPr>
    </w:pPr>
    <w:r w:rsidRPr="006C1958">
      <w:rPr>
        <w:rFonts w:ascii="Arial" w:hAnsi="Arial" w:cs="Arial"/>
        <w:noProof/>
        <w:sz w:val="16"/>
        <w:szCs w:val="16"/>
      </w:rPr>
      <w:drawing>
        <wp:inline distT="0" distB="0" distL="0" distR="0" wp14:anchorId="626AE372" wp14:editId="39A479E3">
          <wp:extent cx="1914525" cy="484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374" cy="492627"/>
                  </a:xfrm>
                  <a:prstGeom prst="rect">
                    <a:avLst/>
                  </a:prstGeom>
                  <a:noFill/>
                  <a:ln>
                    <a:noFill/>
                  </a:ln>
                </pic:spPr>
              </pic:pic>
            </a:graphicData>
          </a:graphic>
        </wp:inline>
      </w:drawing>
    </w:r>
  </w:p>
  <w:p w14:paraId="163EB516" w14:textId="1C4E95F1" w:rsidR="005C1FCE" w:rsidRPr="00EF28F2" w:rsidRDefault="005C1FCE" w:rsidP="00963B23">
    <w:pPr>
      <w:pStyle w:val="Header"/>
      <w:tabs>
        <w:tab w:val="clear" w:pos="9637"/>
      </w:tabs>
      <w:ind w:right="-2"/>
      <w:rPr>
        <w:rFonts w:ascii="Arial" w:hAnsi="Arial" w:cs="Arial"/>
        <w:sz w:val="16"/>
        <w:szCs w:val="16"/>
        <w:u w:val="single"/>
      </w:rPr>
    </w:pPr>
    <w:r w:rsidRPr="00EF28F2">
      <w:rPr>
        <w:rFonts w:ascii="Arial" w:hAnsi="Arial" w:cs="Arial"/>
        <w:sz w:val="16"/>
        <w:szCs w:val="16"/>
        <w:u w:val="single"/>
      </w:rPr>
      <w:t>Obrazec P-11</w:t>
    </w:r>
    <w:r w:rsidR="00EF28F2">
      <w:rPr>
        <w:rFonts w:ascii="Arial" w:hAnsi="Arial" w:cs="Arial"/>
        <w:sz w:val="16"/>
        <w:szCs w:val="16"/>
        <w:u w:val="single"/>
      </w:rPr>
      <w:t xml:space="preserve">                                                                         </w:t>
    </w:r>
    <w:r w:rsidR="00963B23">
      <w:rPr>
        <w:rFonts w:ascii="Arial" w:hAnsi="Arial" w:cs="Arial"/>
        <w:sz w:val="16"/>
        <w:szCs w:val="16"/>
        <w:u w:val="single"/>
      </w:rPr>
      <w:tab/>
    </w:r>
    <w:r w:rsidR="00EF28F2">
      <w:rPr>
        <w:rFonts w:ascii="Arial" w:hAnsi="Arial" w:cs="Arial"/>
        <w:sz w:val="16"/>
        <w:szCs w:val="16"/>
        <w:u w:val="single"/>
      </w:rPr>
      <w:t xml:space="preserve">    </w:t>
    </w:r>
    <w:r w:rsidRPr="00EF28F2">
      <w:rPr>
        <w:rFonts w:ascii="Arial" w:hAnsi="Arial" w:cs="Arial"/>
        <w:sz w:val="16"/>
        <w:szCs w:val="16"/>
        <w:u w:val="single"/>
      </w:rPr>
      <w:tab/>
      <w:t>Izjava o udeležbi pravnih in fizičnih oseb pri ponudniku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B170" w14:textId="77777777" w:rsidR="00560F37" w:rsidRDefault="00560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2E854F21"/>
    <w:multiLevelType w:val="hybridMultilevel"/>
    <w:tmpl w:val="DDACC19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41B526A"/>
    <w:multiLevelType w:val="hybridMultilevel"/>
    <w:tmpl w:val="E8129E96"/>
    <w:lvl w:ilvl="0" w:tplc="324E4372">
      <w:start w:val="20"/>
      <w:numFmt w:val="bullet"/>
      <w:lvlText w:val="-"/>
      <w:lvlJc w:val="left"/>
      <w:pPr>
        <w:tabs>
          <w:tab w:val="num" w:pos="360"/>
        </w:tabs>
        <w:ind w:left="360" w:hanging="360"/>
      </w:pPr>
      <w:rPr>
        <w:rFonts w:ascii="Verdana" w:eastAsia="Arial Unicode MS" w:hAnsi="Verdana"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089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C18"/>
    <w:rsid w:val="00004844"/>
    <w:rsid w:val="00012BA4"/>
    <w:rsid w:val="00015C8E"/>
    <w:rsid w:val="00015E3D"/>
    <w:rsid w:val="00026CCE"/>
    <w:rsid w:val="0004165C"/>
    <w:rsid w:val="00063C73"/>
    <w:rsid w:val="00073B7D"/>
    <w:rsid w:val="00081071"/>
    <w:rsid w:val="00087956"/>
    <w:rsid w:val="000A04C4"/>
    <w:rsid w:val="000A22DD"/>
    <w:rsid w:val="000B5391"/>
    <w:rsid w:val="000D229E"/>
    <w:rsid w:val="000F54DF"/>
    <w:rsid w:val="000F75E4"/>
    <w:rsid w:val="001050B3"/>
    <w:rsid w:val="001050BA"/>
    <w:rsid w:val="00105271"/>
    <w:rsid w:val="00126361"/>
    <w:rsid w:val="00130A0C"/>
    <w:rsid w:val="001443B9"/>
    <w:rsid w:val="00145D15"/>
    <w:rsid w:val="00165E9C"/>
    <w:rsid w:val="00166986"/>
    <w:rsid w:val="00173D77"/>
    <w:rsid w:val="00174EC5"/>
    <w:rsid w:val="001764A9"/>
    <w:rsid w:val="001766C2"/>
    <w:rsid w:val="00194363"/>
    <w:rsid w:val="0019456C"/>
    <w:rsid w:val="001A0DD9"/>
    <w:rsid w:val="001A544D"/>
    <w:rsid w:val="001A7E04"/>
    <w:rsid w:val="001B20B5"/>
    <w:rsid w:val="001B473F"/>
    <w:rsid w:val="001C16CA"/>
    <w:rsid w:val="001C1B8F"/>
    <w:rsid w:val="001E1ED4"/>
    <w:rsid w:val="001E675F"/>
    <w:rsid w:val="001F0E90"/>
    <w:rsid w:val="001F6BB4"/>
    <w:rsid w:val="00202F13"/>
    <w:rsid w:val="002165A0"/>
    <w:rsid w:val="0021744A"/>
    <w:rsid w:val="00233298"/>
    <w:rsid w:val="002370BA"/>
    <w:rsid w:val="00241EBB"/>
    <w:rsid w:val="00244954"/>
    <w:rsid w:val="0025323D"/>
    <w:rsid w:val="00264E9D"/>
    <w:rsid w:val="00266F7C"/>
    <w:rsid w:val="00276064"/>
    <w:rsid w:val="00281E39"/>
    <w:rsid w:val="00292CF6"/>
    <w:rsid w:val="002931A2"/>
    <w:rsid w:val="002939CE"/>
    <w:rsid w:val="00295055"/>
    <w:rsid w:val="002A2B36"/>
    <w:rsid w:val="002E4846"/>
    <w:rsid w:val="002E68D7"/>
    <w:rsid w:val="002F1007"/>
    <w:rsid w:val="00302254"/>
    <w:rsid w:val="003105D6"/>
    <w:rsid w:val="00320D20"/>
    <w:rsid w:val="00321FF8"/>
    <w:rsid w:val="00332B7E"/>
    <w:rsid w:val="00335215"/>
    <w:rsid w:val="00337B7D"/>
    <w:rsid w:val="00361811"/>
    <w:rsid w:val="00382152"/>
    <w:rsid w:val="00382BF9"/>
    <w:rsid w:val="003832D5"/>
    <w:rsid w:val="00386FBD"/>
    <w:rsid w:val="003C5A15"/>
    <w:rsid w:val="003F01AC"/>
    <w:rsid w:val="004075C8"/>
    <w:rsid w:val="0044041A"/>
    <w:rsid w:val="004412FA"/>
    <w:rsid w:val="00446F84"/>
    <w:rsid w:val="00453DE9"/>
    <w:rsid w:val="00454CEC"/>
    <w:rsid w:val="00455AB8"/>
    <w:rsid w:val="00460C99"/>
    <w:rsid w:val="00467DAF"/>
    <w:rsid w:val="00471EC0"/>
    <w:rsid w:val="00487452"/>
    <w:rsid w:val="00491B54"/>
    <w:rsid w:val="00493163"/>
    <w:rsid w:val="00495567"/>
    <w:rsid w:val="00497C68"/>
    <w:rsid w:val="004B546F"/>
    <w:rsid w:val="004D0484"/>
    <w:rsid w:val="004F0B2D"/>
    <w:rsid w:val="00503F1C"/>
    <w:rsid w:val="00517F56"/>
    <w:rsid w:val="00521015"/>
    <w:rsid w:val="00522185"/>
    <w:rsid w:val="00537714"/>
    <w:rsid w:val="00545B8A"/>
    <w:rsid w:val="005464B2"/>
    <w:rsid w:val="00547C0A"/>
    <w:rsid w:val="00550595"/>
    <w:rsid w:val="00560F37"/>
    <w:rsid w:val="0056320E"/>
    <w:rsid w:val="005748C5"/>
    <w:rsid w:val="00585C18"/>
    <w:rsid w:val="0059118E"/>
    <w:rsid w:val="0059272D"/>
    <w:rsid w:val="005946C4"/>
    <w:rsid w:val="005954B2"/>
    <w:rsid w:val="00595AF3"/>
    <w:rsid w:val="005974FD"/>
    <w:rsid w:val="00597DAA"/>
    <w:rsid w:val="005A084D"/>
    <w:rsid w:val="005A6BA1"/>
    <w:rsid w:val="005B029F"/>
    <w:rsid w:val="005B0969"/>
    <w:rsid w:val="005C0A1D"/>
    <w:rsid w:val="005C1357"/>
    <w:rsid w:val="005C1FCE"/>
    <w:rsid w:val="005D2A68"/>
    <w:rsid w:val="005D31CC"/>
    <w:rsid w:val="005E1255"/>
    <w:rsid w:val="00607433"/>
    <w:rsid w:val="00610EED"/>
    <w:rsid w:val="006314CA"/>
    <w:rsid w:val="00664F31"/>
    <w:rsid w:val="006757B3"/>
    <w:rsid w:val="00680BB8"/>
    <w:rsid w:val="006839A2"/>
    <w:rsid w:val="006A30C0"/>
    <w:rsid w:val="006A4CC4"/>
    <w:rsid w:val="006A64ED"/>
    <w:rsid w:val="006C4DF8"/>
    <w:rsid w:val="006D09B0"/>
    <w:rsid w:val="006D4FC4"/>
    <w:rsid w:val="006E5FE8"/>
    <w:rsid w:val="00711886"/>
    <w:rsid w:val="007216A9"/>
    <w:rsid w:val="00725CF5"/>
    <w:rsid w:val="00731BE3"/>
    <w:rsid w:val="007332A7"/>
    <w:rsid w:val="00740F7C"/>
    <w:rsid w:val="00744B8E"/>
    <w:rsid w:val="0075495E"/>
    <w:rsid w:val="0075650C"/>
    <w:rsid w:val="00773B86"/>
    <w:rsid w:val="00777E81"/>
    <w:rsid w:val="007A3B41"/>
    <w:rsid w:val="007A5D29"/>
    <w:rsid w:val="007A7EA3"/>
    <w:rsid w:val="007B0290"/>
    <w:rsid w:val="007B30E6"/>
    <w:rsid w:val="007B5711"/>
    <w:rsid w:val="007D52F1"/>
    <w:rsid w:val="007D5E90"/>
    <w:rsid w:val="007D714D"/>
    <w:rsid w:val="007E7199"/>
    <w:rsid w:val="00801A08"/>
    <w:rsid w:val="008124A5"/>
    <w:rsid w:val="008273F0"/>
    <w:rsid w:val="00836663"/>
    <w:rsid w:val="0083677C"/>
    <w:rsid w:val="00847548"/>
    <w:rsid w:val="00851848"/>
    <w:rsid w:val="00870168"/>
    <w:rsid w:val="00893F3C"/>
    <w:rsid w:val="00897DFC"/>
    <w:rsid w:val="008A415A"/>
    <w:rsid w:val="008A55DE"/>
    <w:rsid w:val="008A7678"/>
    <w:rsid w:val="008C3591"/>
    <w:rsid w:val="008D33E1"/>
    <w:rsid w:val="00901167"/>
    <w:rsid w:val="00910AB0"/>
    <w:rsid w:val="009204F1"/>
    <w:rsid w:val="00922F6E"/>
    <w:rsid w:val="00923C18"/>
    <w:rsid w:val="00940913"/>
    <w:rsid w:val="0094500E"/>
    <w:rsid w:val="009611B9"/>
    <w:rsid w:val="00963B23"/>
    <w:rsid w:val="00966569"/>
    <w:rsid w:val="00983A11"/>
    <w:rsid w:val="00994B35"/>
    <w:rsid w:val="00996F6F"/>
    <w:rsid w:val="009B2BA6"/>
    <w:rsid w:val="009D4A0E"/>
    <w:rsid w:val="009D7A24"/>
    <w:rsid w:val="009E015F"/>
    <w:rsid w:val="009F3FDE"/>
    <w:rsid w:val="00A0501F"/>
    <w:rsid w:val="00A14FF4"/>
    <w:rsid w:val="00A16C65"/>
    <w:rsid w:val="00A24DE8"/>
    <w:rsid w:val="00A25FE0"/>
    <w:rsid w:val="00A449B6"/>
    <w:rsid w:val="00A47E25"/>
    <w:rsid w:val="00A51781"/>
    <w:rsid w:val="00A70A4E"/>
    <w:rsid w:val="00A71804"/>
    <w:rsid w:val="00A87894"/>
    <w:rsid w:val="00A95087"/>
    <w:rsid w:val="00A96C33"/>
    <w:rsid w:val="00AB72CF"/>
    <w:rsid w:val="00AC1F1E"/>
    <w:rsid w:val="00AD31EA"/>
    <w:rsid w:val="00AE63A1"/>
    <w:rsid w:val="00AF1FB9"/>
    <w:rsid w:val="00AF2B02"/>
    <w:rsid w:val="00B00479"/>
    <w:rsid w:val="00B12FF7"/>
    <w:rsid w:val="00B27163"/>
    <w:rsid w:val="00B27BDD"/>
    <w:rsid w:val="00B331EE"/>
    <w:rsid w:val="00B33BD2"/>
    <w:rsid w:val="00B422D7"/>
    <w:rsid w:val="00B45C63"/>
    <w:rsid w:val="00B51F02"/>
    <w:rsid w:val="00B7191A"/>
    <w:rsid w:val="00B73E1D"/>
    <w:rsid w:val="00B75551"/>
    <w:rsid w:val="00B85B09"/>
    <w:rsid w:val="00BA1765"/>
    <w:rsid w:val="00BA3996"/>
    <w:rsid w:val="00BB41D2"/>
    <w:rsid w:val="00BD0B3D"/>
    <w:rsid w:val="00BD2AC6"/>
    <w:rsid w:val="00BD2B5C"/>
    <w:rsid w:val="00BD6BF8"/>
    <w:rsid w:val="00BE3674"/>
    <w:rsid w:val="00C03E52"/>
    <w:rsid w:val="00C05C89"/>
    <w:rsid w:val="00C122A6"/>
    <w:rsid w:val="00C1412D"/>
    <w:rsid w:val="00C244B4"/>
    <w:rsid w:val="00C2531E"/>
    <w:rsid w:val="00C30F4F"/>
    <w:rsid w:val="00C32CF4"/>
    <w:rsid w:val="00C36ED2"/>
    <w:rsid w:val="00C37473"/>
    <w:rsid w:val="00C427C0"/>
    <w:rsid w:val="00C4656F"/>
    <w:rsid w:val="00C46E0F"/>
    <w:rsid w:val="00C67394"/>
    <w:rsid w:val="00C75180"/>
    <w:rsid w:val="00C77E1D"/>
    <w:rsid w:val="00C918A0"/>
    <w:rsid w:val="00CA0EF4"/>
    <w:rsid w:val="00CA0F7D"/>
    <w:rsid w:val="00CC6983"/>
    <w:rsid w:val="00CE6B89"/>
    <w:rsid w:val="00D002B6"/>
    <w:rsid w:val="00D04D03"/>
    <w:rsid w:val="00D22F8D"/>
    <w:rsid w:val="00D30032"/>
    <w:rsid w:val="00D33934"/>
    <w:rsid w:val="00D368B7"/>
    <w:rsid w:val="00D41B15"/>
    <w:rsid w:val="00D424A3"/>
    <w:rsid w:val="00D52EC0"/>
    <w:rsid w:val="00D748EE"/>
    <w:rsid w:val="00D90F84"/>
    <w:rsid w:val="00DA7293"/>
    <w:rsid w:val="00DA735C"/>
    <w:rsid w:val="00DD5A2B"/>
    <w:rsid w:val="00DE4A4A"/>
    <w:rsid w:val="00E241AF"/>
    <w:rsid w:val="00E25E0C"/>
    <w:rsid w:val="00E32819"/>
    <w:rsid w:val="00E60473"/>
    <w:rsid w:val="00E62342"/>
    <w:rsid w:val="00E66233"/>
    <w:rsid w:val="00E7018A"/>
    <w:rsid w:val="00E74533"/>
    <w:rsid w:val="00E75574"/>
    <w:rsid w:val="00E819B1"/>
    <w:rsid w:val="00E93E3D"/>
    <w:rsid w:val="00EA0902"/>
    <w:rsid w:val="00EB7383"/>
    <w:rsid w:val="00EF28F2"/>
    <w:rsid w:val="00EF5F52"/>
    <w:rsid w:val="00F010CF"/>
    <w:rsid w:val="00F069B2"/>
    <w:rsid w:val="00F06AF9"/>
    <w:rsid w:val="00F07035"/>
    <w:rsid w:val="00F23652"/>
    <w:rsid w:val="00F2624A"/>
    <w:rsid w:val="00F26BA9"/>
    <w:rsid w:val="00F26F30"/>
    <w:rsid w:val="00F34B34"/>
    <w:rsid w:val="00F35432"/>
    <w:rsid w:val="00F362AE"/>
    <w:rsid w:val="00F3788E"/>
    <w:rsid w:val="00F50AC6"/>
    <w:rsid w:val="00F8179B"/>
    <w:rsid w:val="00F94E5E"/>
    <w:rsid w:val="00FB0B85"/>
    <w:rsid w:val="00FB2E42"/>
    <w:rsid w:val="00FE3CB9"/>
    <w:rsid w:val="00FE5339"/>
    <w:rsid w:val="00FE5FC5"/>
    <w:rsid w:val="00FF58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ecimalSymbol w:val=","/>
  <w:listSeparator w:val=";"/>
  <w14:docId w14:val="13E37403"/>
  <w15:docId w15:val="{CFAB5549-1206-4761-B987-FBBB25B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595"/>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550595"/>
    <w:rPr>
      <w:vertAlign w:val="superscript"/>
    </w:rPr>
  </w:style>
  <w:style w:type="character" w:customStyle="1" w:styleId="NumberingSymbols">
    <w:name w:val="Numbering Symbols"/>
    <w:rsid w:val="00550595"/>
  </w:style>
  <w:style w:type="character" w:styleId="FootnoteReference">
    <w:name w:val="footnote reference"/>
    <w:semiHidden/>
    <w:rsid w:val="00550595"/>
    <w:rPr>
      <w:vertAlign w:val="superscript"/>
    </w:rPr>
  </w:style>
  <w:style w:type="character" w:customStyle="1" w:styleId="WW8Num3z0">
    <w:name w:val="WW8Num3z0"/>
    <w:rsid w:val="00550595"/>
    <w:rPr>
      <w:rFonts w:ascii="Symbol" w:hAnsi="Symbol"/>
    </w:rPr>
  </w:style>
  <w:style w:type="character" w:customStyle="1" w:styleId="WW8Num2z0">
    <w:name w:val="WW8Num2z0"/>
    <w:rsid w:val="00550595"/>
  </w:style>
  <w:style w:type="character" w:customStyle="1" w:styleId="WW8Num2z1">
    <w:name w:val="WW8Num2z1"/>
    <w:rsid w:val="00550595"/>
    <w:rPr>
      <w:rFonts w:ascii="Courier New" w:hAnsi="Courier New"/>
    </w:rPr>
  </w:style>
  <w:style w:type="character" w:customStyle="1" w:styleId="WW8Num2z2">
    <w:name w:val="WW8Num2z2"/>
    <w:rsid w:val="00550595"/>
    <w:rPr>
      <w:rFonts w:ascii="Wingdings" w:hAnsi="Wingdings"/>
    </w:rPr>
  </w:style>
  <w:style w:type="character" w:customStyle="1" w:styleId="WW8Num4z0">
    <w:name w:val="WW8Num4z0"/>
    <w:rsid w:val="00550595"/>
    <w:rPr>
      <w:rFonts w:ascii="Symbol" w:hAnsi="Symbol"/>
    </w:rPr>
  </w:style>
  <w:style w:type="character" w:customStyle="1" w:styleId="RTFNum21">
    <w:name w:val="RTF_Num 2 1"/>
    <w:rsid w:val="00550595"/>
  </w:style>
  <w:style w:type="paragraph" w:styleId="BodyText">
    <w:name w:val="Body Text"/>
    <w:basedOn w:val="Normal"/>
    <w:rsid w:val="00550595"/>
    <w:pPr>
      <w:spacing w:after="120"/>
    </w:pPr>
  </w:style>
  <w:style w:type="paragraph" w:customStyle="1" w:styleId="Heading">
    <w:name w:val="Heading"/>
    <w:basedOn w:val="Normal"/>
    <w:next w:val="BodyText"/>
    <w:rsid w:val="00550595"/>
    <w:pPr>
      <w:keepNext/>
      <w:spacing w:before="240" w:after="120"/>
    </w:pPr>
    <w:rPr>
      <w:rFonts w:cs="Tahoma"/>
      <w:sz w:val="24"/>
      <w:szCs w:val="28"/>
    </w:rPr>
  </w:style>
  <w:style w:type="paragraph" w:styleId="List">
    <w:name w:val="List"/>
    <w:basedOn w:val="BodyText"/>
    <w:rsid w:val="00550595"/>
    <w:rPr>
      <w:rFonts w:cs="Tahoma"/>
      <w:sz w:val="24"/>
    </w:rPr>
  </w:style>
  <w:style w:type="paragraph" w:customStyle="1" w:styleId="TableContents">
    <w:name w:val="Table Contents"/>
    <w:basedOn w:val="Normal"/>
    <w:rsid w:val="00550595"/>
    <w:pPr>
      <w:suppressLineNumbers/>
    </w:pPr>
  </w:style>
  <w:style w:type="paragraph" w:customStyle="1" w:styleId="TableHeading">
    <w:name w:val="Table Heading"/>
    <w:basedOn w:val="TableContents"/>
    <w:rsid w:val="00550595"/>
    <w:pPr>
      <w:jc w:val="center"/>
    </w:pPr>
    <w:rPr>
      <w:b/>
      <w:bCs/>
    </w:rPr>
  </w:style>
  <w:style w:type="paragraph" w:styleId="Caption">
    <w:name w:val="caption"/>
    <w:basedOn w:val="Normal"/>
    <w:qFormat/>
    <w:rsid w:val="00550595"/>
    <w:pPr>
      <w:suppressLineNumbers/>
      <w:spacing w:before="120" w:after="120"/>
    </w:pPr>
    <w:rPr>
      <w:rFonts w:cs="Tahoma"/>
      <w:i/>
      <w:iCs/>
      <w:sz w:val="24"/>
    </w:rPr>
  </w:style>
  <w:style w:type="paragraph" w:styleId="FootnoteText">
    <w:name w:val="footnote text"/>
    <w:basedOn w:val="Normal"/>
    <w:semiHidden/>
    <w:rsid w:val="00550595"/>
  </w:style>
  <w:style w:type="paragraph" w:customStyle="1" w:styleId="Index">
    <w:name w:val="Index"/>
    <w:basedOn w:val="Normal"/>
    <w:rsid w:val="00550595"/>
    <w:pPr>
      <w:suppressLineNumbers/>
    </w:pPr>
    <w:rPr>
      <w:rFonts w:cs="Tahoma"/>
      <w:sz w:val="24"/>
    </w:rPr>
  </w:style>
  <w:style w:type="paragraph" w:customStyle="1" w:styleId="WW-BodyText2">
    <w:name w:val="WW-Body Text 2"/>
    <w:basedOn w:val="Normal"/>
    <w:rsid w:val="00550595"/>
    <w:pPr>
      <w:keepNext/>
      <w:keepLines/>
      <w:spacing w:after="120"/>
      <w:jc w:val="both"/>
    </w:pPr>
  </w:style>
  <w:style w:type="paragraph" w:customStyle="1" w:styleId="Tabela">
    <w:name w:val="Tabela"/>
    <w:basedOn w:val="Normal"/>
    <w:rsid w:val="00550595"/>
    <w:pPr>
      <w:autoSpaceDE w:val="0"/>
    </w:pPr>
  </w:style>
  <w:style w:type="paragraph" w:customStyle="1" w:styleId="BodyText1">
    <w:name w:val="Body Text1"/>
    <w:basedOn w:val="Normal"/>
    <w:rsid w:val="00550595"/>
    <w:pPr>
      <w:autoSpaceDE w:val="0"/>
      <w:jc w:val="both"/>
    </w:pPr>
    <w:rPr>
      <w:sz w:val="22"/>
    </w:rPr>
  </w:style>
  <w:style w:type="paragraph" w:styleId="Header">
    <w:name w:val="header"/>
    <w:basedOn w:val="Normal"/>
    <w:link w:val="HeaderChar"/>
    <w:rsid w:val="00550595"/>
    <w:pPr>
      <w:suppressLineNumbers/>
      <w:tabs>
        <w:tab w:val="center" w:pos="4818"/>
        <w:tab w:val="right" w:pos="9637"/>
      </w:tabs>
    </w:pPr>
  </w:style>
  <w:style w:type="paragraph" w:styleId="Footer">
    <w:name w:val="footer"/>
    <w:basedOn w:val="Normal"/>
    <w:link w:val="FooterChar"/>
    <w:uiPriority w:val="99"/>
    <w:rsid w:val="00550595"/>
    <w:pPr>
      <w:suppressLineNumbers/>
      <w:tabs>
        <w:tab w:val="center" w:pos="4818"/>
        <w:tab w:val="right" w:pos="9637"/>
      </w:tabs>
    </w:pPr>
  </w:style>
  <w:style w:type="character" w:customStyle="1" w:styleId="FooterChar">
    <w:name w:val="Footer Char"/>
    <w:link w:val="Footer"/>
    <w:uiPriority w:val="99"/>
    <w:rsid w:val="00E4674E"/>
    <w:rPr>
      <w:rFonts w:ascii="Verdana" w:eastAsia="Arial Unicode MS" w:hAnsi="Verdana"/>
      <w:kern w:val="1"/>
      <w:szCs w:val="24"/>
      <w:lang w:val="sl-SI"/>
    </w:rPr>
  </w:style>
  <w:style w:type="paragraph" w:customStyle="1" w:styleId="CharChar1">
    <w:name w:val="Char Char1"/>
    <w:basedOn w:val="Normal"/>
    <w:rsid w:val="00361811"/>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923C1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44B8E"/>
    <w:rPr>
      <w:rFonts w:ascii="Tahoma" w:hAnsi="Tahoma" w:cs="Tahoma"/>
      <w:sz w:val="16"/>
      <w:szCs w:val="16"/>
    </w:rPr>
  </w:style>
  <w:style w:type="paragraph" w:customStyle="1" w:styleId="ZADEVA">
    <w:name w:val="ZADEVA"/>
    <w:basedOn w:val="Normal"/>
    <w:rsid w:val="006D09B0"/>
    <w:pPr>
      <w:widowControl/>
      <w:tabs>
        <w:tab w:val="left" w:pos="1701"/>
      </w:tabs>
      <w:suppressAutoHyphens w:val="0"/>
      <w:spacing w:line="260" w:lineRule="exact"/>
      <w:ind w:left="1701" w:hanging="1701"/>
    </w:pPr>
    <w:rPr>
      <w:rFonts w:ascii="Arial" w:eastAsia="Times New Roman" w:hAnsi="Arial"/>
      <w:b/>
      <w:kern w:val="0"/>
      <w:lang w:val="it-IT" w:eastAsia="en-US"/>
    </w:rPr>
  </w:style>
  <w:style w:type="character" w:customStyle="1" w:styleId="HeaderChar">
    <w:name w:val="Header Char"/>
    <w:link w:val="Header"/>
    <w:rsid w:val="00165E9C"/>
    <w:rPr>
      <w:rFonts w:ascii="Verdana" w:eastAsia="Arial Unicode MS" w:hAnsi="Verdana"/>
      <w:kern w:val="1"/>
      <w:szCs w:val="24"/>
    </w:rPr>
  </w:style>
  <w:style w:type="character" w:styleId="Hyperlink">
    <w:name w:val="Hyperlink"/>
    <w:uiPriority w:val="99"/>
    <w:unhideWhenUsed/>
    <w:rsid w:val="00C46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20890">
      <w:bodyDiv w:val="1"/>
      <w:marLeft w:val="0"/>
      <w:marRight w:val="0"/>
      <w:marTop w:val="0"/>
      <w:marBottom w:val="0"/>
      <w:divBdr>
        <w:top w:val="none" w:sz="0" w:space="0" w:color="auto"/>
        <w:left w:val="none" w:sz="0" w:space="0" w:color="auto"/>
        <w:bottom w:val="none" w:sz="0" w:space="0" w:color="auto"/>
        <w:right w:val="none" w:sz="0" w:space="0" w:color="auto"/>
      </w:divBdr>
    </w:div>
    <w:div w:id="647057712">
      <w:bodyDiv w:val="1"/>
      <w:marLeft w:val="0"/>
      <w:marRight w:val="0"/>
      <w:marTop w:val="0"/>
      <w:marBottom w:val="0"/>
      <w:divBdr>
        <w:top w:val="none" w:sz="0" w:space="0" w:color="auto"/>
        <w:left w:val="none" w:sz="0" w:space="0" w:color="auto"/>
        <w:bottom w:val="none" w:sz="0" w:space="0" w:color="auto"/>
        <w:right w:val="none" w:sz="0" w:space="0" w:color="auto"/>
      </w:divBdr>
    </w:div>
    <w:div w:id="838470096">
      <w:bodyDiv w:val="1"/>
      <w:marLeft w:val="0"/>
      <w:marRight w:val="0"/>
      <w:marTop w:val="0"/>
      <w:marBottom w:val="0"/>
      <w:divBdr>
        <w:top w:val="none" w:sz="0" w:space="0" w:color="auto"/>
        <w:left w:val="none" w:sz="0" w:space="0" w:color="auto"/>
        <w:bottom w:val="none" w:sz="0" w:space="0" w:color="auto"/>
        <w:right w:val="none" w:sz="0" w:space="0" w:color="auto"/>
      </w:divBdr>
    </w:div>
    <w:div w:id="1367950022">
      <w:bodyDiv w:val="1"/>
      <w:marLeft w:val="0"/>
      <w:marRight w:val="0"/>
      <w:marTop w:val="0"/>
      <w:marBottom w:val="0"/>
      <w:divBdr>
        <w:top w:val="none" w:sz="0" w:space="0" w:color="auto"/>
        <w:left w:val="none" w:sz="0" w:space="0" w:color="auto"/>
        <w:bottom w:val="none" w:sz="0" w:space="0" w:color="auto"/>
        <w:right w:val="none" w:sz="0" w:space="0" w:color="auto"/>
      </w:divBdr>
    </w:div>
    <w:div w:id="1532839150">
      <w:bodyDiv w:val="1"/>
      <w:marLeft w:val="0"/>
      <w:marRight w:val="0"/>
      <w:marTop w:val="0"/>
      <w:marBottom w:val="0"/>
      <w:divBdr>
        <w:top w:val="none" w:sz="0" w:space="0" w:color="auto"/>
        <w:left w:val="none" w:sz="0" w:space="0" w:color="auto"/>
        <w:bottom w:val="none" w:sz="0" w:space="0" w:color="auto"/>
        <w:right w:val="none" w:sz="0" w:space="0" w:color="auto"/>
      </w:divBdr>
    </w:div>
    <w:div w:id="210522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IZJAVA O UDELEŽBI PRAVNIH IN FIZIČNIH OSEB PRI PONUDNIKU</vt:lpstr>
    </vt:vector>
  </TitlesOfParts>
  <Company>Praetor d.o.o.</Company>
  <LinksUpToDate>false</LinksUpToDate>
  <CharactersWithSpaces>3599</CharactersWithSpaces>
  <SharedDoc>false</SharedDoc>
  <HLinks>
    <vt:vector size="6" baseType="variant">
      <vt:variant>
        <vt:i4>7340073</vt:i4>
      </vt:variant>
      <vt:variant>
        <vt:i4>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UDELEŽBI PRAVNIH IN FIZIČNIH OSEB PRI PONUDNIKU</dc:title>
  <dc:creator>Tadej Stergar</dc:creator>
  <cp:lastModifiedBy>Simon Krampač</cp:lastModifiedBy>
  <cp:revision>26</cp:revision>
  <cp:lastPrinted>2017-10-09T07:27:00Z</cp:lastPrinted>
  <dcterms:created xsi:type="dcterms:W3CDTF">2022-09-16T09:05:00Z</dcterms:created>
  <dcterms:modified xsi:type="dcterms:W3CDTF">2026-04-08T08:51:00Z</dcterms:modified>
</cp:coreProperties>
</file>